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21979" w:rsidRPr="00473F9D" w:rsidRDefault="00421979" w:rsidP="00E3084E">
      <w:pPr>
        <w:rPr>
          <w:rFonts w:ascii="Arial" w:hAnsi="Arial" w:cs="Arial"/>
          <w:b/>
          <w:i/>
          <w:iCs/>
          <w:sz w:val="22"/>
          <w:szCs w:val="22"/>
        </w:rPr>
      </w:pPr>
    </w:p>
    <w:p w14:paraId="65BE18A0" w14:textId="77777777" w:rsidR="00523527" w:rsidRPr="00473F9D" w:rsidRDefault="00FF49B0">
      <w:pPr>
        <w:pStyle w:val="Nadpis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>Čestné prohlášení</w:t>
      </w:r>
    </w:p>
    <w:p w14:paraId="5DAB6C7B" w14:textId="77777777" w:rsidR="006B3832" w:rsidRPr="00473F9D" w:rsidRDefault="006B3832" w:rsidP="006B3832">
      <w:pPr>
        <w:pStyle w:val="Zkladntext"/>
        <w:rPr>
          <w:rFonts w:ascii="Arial" w:hAnsi="Arial" w:cs="Arial"/>
          <w:sz w:val="22"/>
          <w:szCs w:val="22"/>
        </w:rPr>
      </w:pPr>
    </w:p>
    <w:p w14:paraId="61D353EF" w14:textId="3A5FB7AA" w:rsidR="00386940" w:rsidRPr="00473F9D" w:rsidRDefault="00FC6EED" w:rsidP="2E0A434A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87B186E">
        <w:rPr>
          <w:rFonts w:ascii="Arial" w:hAnsi="Arial" w:cs="Arial"/>
          <w:b/>
          <w:bCs/>
          <w:sz w:val="22"/>
          <w:szCs w:val="22"/>
        </w:rPr>
        <w:t>k veřejné zakázce</w:t>
      </w:r>
      <w:r w:rsidR="006B3832" w:rsidRPr="087B186E">
        <w:rPr>
          <w:rFonts w:ascii="Arial" w:hAnsi="Arial" w:cs="Arial"/>
          <w:b/>
          <w:bCs/>
          <w:sz w:val="22"/>
          <w:szCs w:val="22"/>
        </w:rPr>
        <w:t>:</w:t>
      </w:r>
      <w:r w:rsidR="006C4B12" w:rsidRPr="087B186E">
        <w:rPr>
          <w:rFonts w:ascii="Arial" w:hAnsi="Arial" w:cs="Arial"/>
          <w:b/>
          <w:bCs/>
          <w:sz w:val="22"/>
          <w:szCs w:val="22"/>
        </w:rPr>
        <w:t xml:space="preserve"> </w:t>
      </w:r>
      <w:r w:rsidR="006C2CD4" w:rsidRPr="087B186E">
        <w:rPr>
          <w:rFonts w:ascii="Arial" w:hAnsi="Arial" w:cs="Arial"/>
          <w:b/>
          <w:bCs/>
          <w:sz w:val="22"/>
          <w:szCs w:val="22"/>
        </w:rPr>
        <w:t>„</w:t>
      </w:r>
      <w:r w:rsidR="001D6E80" w:rsidRPr="001D6E80">
        <w:rPr>
          <w:rFonts w:ascii="Arial" w:hAnsi="Arial" w:cs="Arial"/>
          <w:b/>
          <w:bCs/>
          <w:sz w:val="22"/>
          <w:szCs w:val="22"/>
        </w:rPr>
        <w:t>Nákup nového nákladního automobilu</w:t>
      </w:r>
      <w:r w:rsidR="00386940" w:rsidRPr="087B186E">
        <w:rPr>
          <w:rFonts w:ascii="Arial" w:hAnsi="Arial" w:cs="Arial"/>
          <w:b/>
          <w:bCs/>
          <w:sz w:val="22"/>
          <w:szCs w:val="22"/>
        </w:rPr>
        <w:t>“</w:t>
      </w:r>
    </w:p>
    <w:p w14:paraId="02EB378F" w14:textId="77777777" w:rsidR="00523527" w:rsidRPr="00473F9D" w:rsidRDefault="00523527">
      <w:pPr>
        <w:pStyle w:val="Zkladntext"/>
        <w:pBdr>
          <w:bottom w:val="single" w:sz="12" w:space="1" w:color="000000"/>
        </w:pBdr>
        <w:rPr>
          <w:rFonts w:ascii="Arial" w:hAnsi="Arial" w:cs="Arial"/>
          <w:sz w:val="22"/>
          <w:szCs w:val="22"/>
        </w:rPr>
      </w:pPr>
    </w:p>
    <w:p w14:paraId="6A05A809" w14:textId="77777777" w:rsidR="00523527" w:rsidRPr="00473F9D" w:rsidRDefault="00523527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5DFD50C4" w14:textId="77777777" w:rsidR="00C770C0" w:rsidRPr="00E3084E" w:rsidRDefault="00C770C0" w:rsidP="00E3084E">
      <w:pPr>
        <w:pStyle w:val="Zkladntext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473F9D">
        <w:rPr>
          <w:rFonts w:ascii="Arial" w:hAnsi="Arial" w:cs="Arial"/>
          <w:b/>
          <w:sz w:val="22"/>
          <w:szCs w:val="22"/>
        </w:rPr>
        <w:t>Prohlašuji tímto čestně, že</w:t>
      </w:r>
      <w:r w:rsidRPr="00473F9D">
        <w:rPr>
          <w:rFonts w:ascii="Arial" w:hAnsi="Arial" w:cs="Arial"/>
          <w:sz w:val="22"/>
          <w:szCs w:val="22"/>
        </w:rPr>
        <w:t>:</w:t>
      </w:r>
    </w:p>
    <w:p w14:paraId="6A2BC4E5" w14:textId="77777777" w:rsidR="00C770C0" w:rsidRPr="00473F9D" w:rsidRDefault="00C770C0" w:rsidP="00C770C0">
      <w:pPr>
        <w:pStyle w:val="Zkladntext"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before="120"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dodavatel splňuje </w:t>
      </w:r>
      <w:r w:rsidRPr="00473F9D">
        <w:rPr>
          <w:rFonts w:ascii="Arial" w:hAnsi="Arial" w:cs="Arial"/>
          <w:b/>
          <w:sz w:val="22"/>
          <w:szCs w:val="22"/>
        </w:rPr>
        <w:t>základní způsobilost</w:t>
      </w:r>
      <w:r w:rsidRPr="00473F9D">
        <w:rPr>
          <w:rFonts w:ascii="Arial" w:hAnsi="Arial" w:cs="Arial"/>
          <w:sz w:val="22"/>
          <w:szCs w:val="22"/>
        </w:rPr>
        <w:t xml:space="preserve"> podle § 74 zákona č. 134/2016 Sb., o zadávání veřejných zakázek, v platném znění (dále jen „zákon“),</w:t>
      </w:r>
    </w:p>
    <w:p w14:paraId="5A39BBE3" w14:textId="77777777" w:rsidR="002E1A7C" w:rsidRPr="00473F9D" w:rsidRDefault="002E1A7C" w:rsidP="002E1A7C">
      <w:pPr>
        <w:pStyle w:val="Zkladntext"/>
        <w:suppressAutoHyphens w:val="0"/>
        <w:spacing w:before="120" w:after="60"/>
        <w:ind w:left="426"/>
        <w:jc w:val="both"/>
        <w:rPr>
          <w:rFonts w:ascii="Arial" w:hAnsi="Arial" w:cs="Arial"/>
          <w:sz w:val="22"/>
          <w:szCs w:val="22"/>
        </w:rPr>
      </w:pPr>
    </w:p>
    <w:p w14:paraId="059DA98E" w14:textId="77777777" w:rsidR="00C770C0" w:rsidRPr="00473F9D" w:rsidRDefault="00C770C0" w:rsidP="00C770C0">
      <w:pPr>
        <w:pStyle w:val="Zkladntext"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dodavatel splňuje </w:t>
      </w:r>
      <w:r w:rsidRPr="00473F9D">
        <w:rPr>
          <w:rFonts w:ascii="Arial" w:hAnsi="Arial" w:cs="Arial"/>
          <w:b/>
          <w:sz w:val="22"/>
          <w:szCs w:val="22"/>
        </w:rPr>
        <w:t>profesní způsobilost</w:t>
      </w:r>
      <w:r w:rsidRPr="00473F9D">
        <w:rPr>
          <w:rFonts w:ascii="Arial" w:hAnsi="Arial" w:cs="Arial"/>
          <w:sz w:val="22"/>
          <w:szCs w:val="22"/>
        </w:rPr>
        <w:t xml:space="preserve"> podle § 77 odst. 1 </w:t>
      </w:r>
      <w:r w:rsidR="0013012D">
        <w:rPr>
          <w:rFonts w:ascii="Arial" w:hAnsi="Arial" w:cs="Arial"/>
          <w:sz w:val="22"/>
          <w:szCs w:val="22"/>
        </w:rPr>
        <w:t xml:space="preserve">a 2 </w:t>
      </w:r>
      <w:r w:rsidRPr="00473F9D">
        <w:rPr>
          <w:rFonts w:ascii="Arial" w:hAnsi="Arial" w:cs="Arial"/>
          <w:sz w:val="22"/>
          <w:szCs w:val="22"/>
        </w:rPr>
        <w:t>zákona,</w:t>
      </w:r>
    </w:p>
    <w:p w14:paraId="41C8F396" w14:textId="77777777" w:rsidR="00895C61" w:rsidRPr="00473F9D" w:rsidRDefault="00895C61" w:rsidP="00895C61">
      <w:pPr>
        <w:pStyle w:val="Zkladntext"/>
        <w:suppressAutoHyphens w:val="0"/>
        <w:spacing w:after="60"/>
        <w:ind w:left="425"/>
        <w:jc w:val="both"/>
        <w:rPr>
          <w:rFonts w:ascii="Arial" w:hAnsi="Arial" w:cs="Arial"/>
          <w:sz w:val="22"/>
          <w:szCs w:val="22"/>
        </w:rPr>
      </w:pPr>
    </w:p>
    <w:p w14:paraId="0A6D6159" w14:textId="77777777" w:rsidR="00111960" w:rsidRPr="00473F9D" w:rsidRDefault="00C770C0" w:rsidP="00111960">
      <w:pPr>
        <w:pStyle w:val="Zkladntext"/>
        <w:numPr>
          <w:ilvl w:val="0"/>
          <w:numId w:val="9"/>
        </w:numPr>
        <w:tabs>
          <w:tab w:val="clear" w:pos="720"/>
          <w:tab w:val="num" w:pos="426"/>
        </w:tabs>
        <w:suppressAutoHyphens w:val="0"/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dodavatel </w:t>
      </w:r>
      <w:r w:rsidRPr="00473F9D">
        <w:rPr>
          <w:rFonts w:ascii="Arial" w:hAnsi="Arial" w:cs="Arial"/>
          <w:b/>
          <w:sz w:val="22"/>
          <w:szCs w:val="22"/>
        </w:rPr>
        <w:t>splňuje/nesplňuje*</w:t>
      </w:r>
      <w:r w:rsidRPr="00473F9D">
        <w:rPr>
          <w:rFonts w:ascii="Arial" w:hAnsi="Arial" w:cs="Arial"/>
          <w:sz w:val="22"/>
          <w:szCs w:val="22"/>
        </w:rPr>
        <w:t xml:space="preserve"> definici malého a středního podniku (MSP), jak je uvedeno v doporučení Komise 2003/361/ES.  </w:t>
      </w:r>
    </w:p>
    <w:p w14:paraId="79230C8D" w14:textId="77777777" w:rsidR="00C770C0" w:rsidRPr="00473F9D" w:rsidRDefault="00C770C0" w:rsidP="00111960">
      <w:pPr>
        <w:pStyle w:val="Zkladntext"/>
        <w:suppressAutoHyphens w:val="0"/>
        <w:spacing w:after="60"/>
        <w:ind w:left="426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  <w:highlight w:val="yellow"/>
        </w:rPr>
        <w:t>*nehodící se škrtněte</w:t>
      </w:r>
    </w:p>
    <w:p w14:paraId="72A3D3EC" w14:textId="77777777" w:rsidR="00421979" w:rsidRPr="00E3084E" w:rsidRDefault="00421979" w:rsidP="00111960">
      <w:pPr>
        <w:pStyle w:val="Zkladntext"/>
        <w:suppressAutoHyphens w:val="0"/>
        <w:spacing w:after="60"/>
        <w:ind w:left="426"/>
        <w:jc w:val="both"/>
        <w:rPr>
          <w:rFonts w:ascii="Arial" w:hAnsi="Arial" w:cs="Arial"/>
          <w:i/>
          <w:sz w:val="22"/>
          <w:szCs w:val="22"/>
        </w:rPr>
      </w:pPr>
    </w:p>
    <w:p w14:paraId="0E27B00A" w14:textId="77777777" w:rsidR="00716C74" w:rsidRDefault="00716C74" w:rsidP="00C770C0">
      <w:pPr>
        <w:pStyle w:val="Zkladntext"/>
        <w:jc w:val="both"/>
        <w:outlineLvl w:val="0"/>
        <w:rPr>
          <w:rFonts w:ascii="Arial" w:hAnsi="Arial" w:cs="Arial"/>
          <w:sz w:val="22"/>
          <w:szCs w:val="22"/>
        </w:rPr>
      </w:pPr>
    </w:p>
    <w:p w14:paraId="28DFBF78" w14:textId="77777777" w:rsidR="00C770C0" w:rsidRPr="00473F9D" w:rsidRDefault="00C770C0" w:rsidP="00C770C0">
      <w:pPr>
        <w:pStyle w:val="Zkladntext"/>
        <w:jc w:val="both"/>
        <w:outlineLvl w:val="0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>Toto čestné prohlášení podepisuji jako ……………………………………………………</w:t>
      </w:r>
    </w:p>
    <w:p w14:paraId="117DEC6F" w14:textId="77777777" w:rsidR="00C770C0" w:rsidRPr="00473F9D" w:rsidRDefault="00C770C0" w:rsidP="00C770C0">
      <w:pPr>
        <w:pStyle w:val="Zkladntext"/>
        <w:jc w:val="both"/>
        <w:outlineLvl w:val="0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                         </w:t>
      </w:r>
      <w:r w:rsidRPr="00473F9D">
        <w:rPr>
          <w:rFonts w:ascii="Arial" w:hAnsi="Arial" w:cs="Arial"/>
          <w:sz w:val="22"/>
          <w:szCs w:val="22"/>
        </w:rPr>
        <w:tab/>
      </w:r>
      <w:r w:rsidRPr="00473F9D">
        <w:rPr>
          <w:rFonts w:ascii="Arial" w:hAnsi="Arial" w:cs="Arial"/>
          <w:sz w:val="22"/>
          <w:szCs w:val="22"/>
        </w:rPr>
        <w:tab/>
      </w:r>
      <w:r w:rsidRPr="00473F9D">
        <w:rPr>
          <w:rFonts w:ascii="Arial" w:hAnsi="Arial" w:cs="Arial"/>
          <w:sz w:val="22"/>
          <w:szCs w:val="22"/>
        </w:rPr>
        <w:tab/>
        <w:t xml:space="preserve">(např. předseda představenstva a.s., jednatel společnosti </w:t>
      </w:r>
    </w:p>
    <w:p w14:paraId="663D2252" w14:textId="50E42CAC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                          </w:t>
      </w:r>
      <w:r w:rsidRPr="00473F9D">
        <w:rPr>
          <w:rFonts w:ascii="Arial" w:hAnsi="Arial" w:cs="Arial"/>
          <w:sz w:val="22"/>
          <w:szCs w:val="22"/>
        </w:rPr>
        <w:tab/>
      </w:r>
      <w:r w:rsidRPr="00473F9D">
        <w:rPr>
          <w:rFonts w:ascii="Arial" w:hAnsi="Arial" w:cs="Arial"/>
          <w:sz w:val="22"/>
          <w:szCs w:val="22"/>
        </w:rPr>
        <w:tab/>
      </w:r>
      <w:r w:rsidRPr="00473F9D">
        <w:rPr>
          <w:rFonts w:ascii="Arial" w:hAnsi="Arial" w:cs="Arial"/>
          <w:sz w:val="22"/>
          <w:szCs w:val="22"/>
        </w:rPr>
        <w:tab/>
        <w:t xml:space="preserve">s r. o. atd.; jedná se pouze o demonstrativní výčet) </w:t>
      </w:r>
    </w:p>
    <w:p w14:paraId="60061E4C" w14:textId="77777777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44EAFD9C" w14:textId="77777777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0D415D5B" w14:textId="77777777" w:rsidR="00C770C0" w:rsidRPr="00473F9D" w:rsidRDefault="00C770C0" w:rsidP="00C770C0">
      <w:pPr>
        <w:pStyle w:val="Zkladntext"/>
        <w:jc w:val="both"/>
        <w:outlineLvl w:val="0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>V ………………………… dne………………………….</w:t>
      </w:r>
    </w:p>
    <w:p w14:paraId="4B94D5A5" w14:textId="77777777" w:rsidR="00C770C0" w:rsidRPr="00473F9D" w:rsidRDefault="00C770C0" w:rsidP="00C770C0">
      <w:pPr>
        <w:pStyle w:val="Zkladntext"/>
        <w:jc w:val="both"/>
        <w:outlineLvl w:val="0"/>
        <w:rPr>
          <w:rFonts w:ascii="Arial" w:hAnsi="Arial" w:cs="Arial"/>
          <w:sz w:val="22"/>
          <w:szCs w:val="22"/>
        </w:rPr>
      </w:pPr>
    </w:p>
    <w:p w14:paraId="3DEEC669" w14:textId="77777777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2FDB8E02" w14:textId="77777777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…………………………………………….</w:t>
      </w:r>
    </w:p>
    <w:p w14:paraId="5861C918" w14:textId="77777777" w:rsidR="00C770C0" w:rsidRPr="00473F9D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  <w:r w:rsidRPr="00473F9D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="00466B04" w:rsidRPr="00473F9D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Pr="00473F9D">
        <w:rPr>
          <w:rFonts w:ascii="Arial" w:hAnsi="Arial" w:cs="Arial"/>
          <w:sz w:val="22"/>
          <w:szCs w:val="22"/>
        </w:rPr>
        <w:t>podpis</w:t>
      </w:r>
    </w:p>
    <w:p w14:paraId="1299C43A" w14:textId="3D64E751" w:rsidR="00B64416" w:rsidRDefault="00C770C0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  <w:r w:rsidRPr="087B186E">
        <w:rPr>
          <w:rFonts w:ascii="Arial" w:hAnsi="Arial" w:cs="Arial"/>
          <w:sz w:val="22"/>
          <w:szCs w:val="22"/>
        </w:rPr>
        <w:t xml:space="preserve">                                                                             </w:t>
      </w:r>
      <w:r w:rsidR="00466B04" w:rsidRPr="087B186E">
        <w:rPr>
          <w:rFonts w:ascii="Arial" w:hAnsi="Arial" w:cs="Arial"/>
          <w:sz w:val="22"/>
          <w:szCs w:val="22"/>
        </w:rPr>
        <w:t xml:space="preserve">               </w:t>
      </w:r>
      <w:r w:rsidRPr="087B186E">
        <w:rPr>
          <w:rFonts w:ascii="Arial" w:hAnsi="Arial" w:cs="Arial"/>
          <w:sz w:val="22"/>
          <w:szCs w:val="22"/>
        </w:rPr>
        <w:t>titu</w:t>
      </w:r>
      <w:r w:rsidR="003245A8" w:rsidRPr="087B186E">
        <w:rPr>
          <w:rFonts w:ascii="Arial" w:hAnsi="Arial" w:cs="Arial"/>
          <w:sz w:val="22"/>
          <w:szCs w:val="22"/>
        </w:rPr>
        <w:t xml:space="preserve">l, jméno, příjmení </w:t>
      </w:r>
    </w:p>
    <w:p w14:paraId="4DDBEF00" w14:textId="77777777" w:rsidR="00B64416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461D779" w14:textId="77777777" w:rsidR="00B64416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3CF2D8B6" w14:textId="77777777" w:rsidR="00B64416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0FB78278" w14:textId="77777777" w:rsidR="00B64416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1FC39945" w14:textId="77777777" w:rsidR="00B64416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p w14:paraId="0562CB0E" w14:textId="77777777" w:rsidR="00B64416" w:rsidRPr="00473F9D" w:rsidRDefault="00B64416" w:rsidP="00C770C0">
      <w:pPr>
        <w:pStyle w:val="Zkladntext"/>
        <w:jc w:val="both"/>
        <w:rPr>
          <w:rFonts w:ascii="Arial" w:hAnsi="Arial" w:cs="Arial"/>
          <w:sz w:val="22"/>
          <w:szCs w:val="22"/>
        </w:rPr>
      </w:pPr>
    </w:p>
    <w:sectPr w:rsidR="00B64416" w:rsidRPr="00473F9D" w:rsidSect="00421979">
      <w:headerReference w:type="default" r:id="rId11"/>
      <w:footerReference w:type="default" r:id="rId12"/>
      <w:pgSz w:w="11906" w:h="16838"/>
      <w:pgMar w:top="42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056E" w14:textId="77777777" w:rsidR="005A02DF" w:rsidRDefault="005A02DF" w:rsidP="007752D3">
      <w:r>
        <w:separator/>
      </w:r>
    </w:p>
  </w:endnote>
  <w:endnote w:type="continuationSeparator" w:id="0">
    <w:p w14:paraId="46C453F3" w14:textId="77777777" w:rsidR="005A02DF" w:rsidRDefault="005A02DF" w:rsidP="007752D3">
      <w:r>
        <w:continuationSeparator/>
      </w:r>
    </w:p>
  </w:endnote>
  <w:endnote w:type="continuationNotice" w:id="1">
    <w:p w14:paraId="3AF6E103" w14:textId="77777777" w:rsidR="005A02DF" w:rsidRDefault="005A0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DB82" w14:textId="77777777" w:rsidR="007A7F10" w:rsidRPr="007A7F10" w:rsidRDefault="007A7F10" w:rsidP="00421979">
    <w:pPr>
      <w:pStyle w:val="Odstavecseseznamem"/>
      <w:widowControl w:val="0"/>
      <w:tabs>
        <w:tab w:val="center" w:pos="4536"/>
        <w:tab w:val="right" w:pos="9071"/>
      </w:tabs>
      <w:suppressAutoHyphens w:val="0"/>
      <w:ind w:left="360"/>
      <w:jc w:val="right"/>
      <w:rPr>
        <w:noProof/>
        <w:vanish/>
        <w:sz w:val="20"/>
        <w:lang w:eastAsia="cs-CZ"/>
      </w:rPr>
    </w:pPr>
  </w:p>
  <w:p w14:paraId="5997CC1D" w14:textId="77777777" w:rsidR="007A7F10" w:rsidRPr="007A7F10" w:rsidRDefault="007A7F10" w:rsidP="007A7F10">
    <w:pPr>
      <w:pStyle w:val="Zpat"/>
      <w:widowControl w:val="0"/>
      <w:tabs>
        <w:tab w:val="clear" w:pos="9072"/>
        <w:tab w:val="right" w:pos="9071"/>
      </w:tabs>
      <w:suppressAutoHyphens w:val="0"/>
      <w:ind w:left="360"/>
      <w:jc w:val="right"/>
      <w:rPr>
        <w:noProof/>
        <w:sz w:val="20"/>
        <w:lang w:eastAsia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E0A84" w14:textId="77777777" w:rsidR="005A02DF" w:rsidRDefault="005A02DF" w:rsidP="007752D3">
      <w:r>
        <w:separator/>
      </w:r>
    </w:p>
  </w:footnote>
  <w:footnote w:type="continuationSeparator" w:id="0">
    <w:p w14:paraId="2118F309" w14:textId="77777777" w:rsidR="005A02DF" w:rsidRDefault="005A02DF" w:rsidP="007752D3">
      <w:r>
        <w:continuationSeparator/>
      </w:r>
    </w:p>
  </w:footnote>
  <w:footnote w:type="continuationNotice" w:id="1">
    <w:p w14:paraId="3F4DBB68" w14:textId="77777777" w:rsidR="005A02DF" w:rsidRDefault="005A0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9ECA" w14:textId="77777777" w:rsidR="007752D3" w:rsidRPr="00F36C43" w:rsidRDefault="007752D3" w:rsidP="00F36C43">
    <w:pPr>
      <w:ind w:left="6932" w:firstLine="148"/>
      <w:jc w:val="right"/>
      <w:rPr>
        <w:rFonts w:ascii="Arial" w:hAnsi="Arial" w:cs="Arial"/>
        <w:bCs/>
        <w:sz w:val="22"/>
        <w:szCs w:val="22"/>
      </w:rPr>
    </w:pPr>
    <w:r w:rsidRPr="00F36C43">
      <w:rPr>
        <w:rFonts w:ascii="Arial" w:hAnsi="Arial" w:cs="Arial"/>
        <w:bCs/>
        <w:sz w:val="22"/>
        <w:szCs w:val="22"/>
      </w:rPr>
      <w:t xml:space="preserve">Příloha č. </w:t>
    </w:r>
    <w:r w:rsidR="005260AB" w:rsidRPr="00F36C43">
      <w:rPr>
        <w:rFonts w:ascii="Arial" w:hAnsi="Arial" w:cs="Arial"/>
        <w:bCs/>
        <w:sz w:val="22"/>
        <w:szCs w:val="22"/>
      </w:rPr>
      <w:t>3</w:t>
    </w:r>
    <w:r w:rsidRPr="00F36C43">
      <w:rPr>
        <w:rFonts w:ascii="Arial" w:hAnsi="Arial" w:cs="Arial"/>
        <w:bCs/>
        <w:sz w:val="22"/>
        <w:szCs w:val="22"/>
      </w:rPr>
      <w:t xml:space="preserve"> Výzvy</w:t>
    </w:r>
  </w:p>
  <w:p w14:paraId="2D946C30" w14:textId="77777777" w:rsidR="007A7F10" w:rsidRPr="00845DF9" w:rsidRDefault="009769EA" w:rsidP="00845DF9">
    <w:pPr>
      <w:pStyle w:val="Nzev"/>
      <w:jc w:val="right"/>
      <w:rPr>
        <w:rFonts w:ascii="Arial" w:hAnsi="Arial" w:cs="Arial"/>
        <w:b w:val="0"/>
        <w:sz w:val="22"/>
        <w:szCs w:val="22"/>
      </w:rPr>
    </w:pPr>
    <w:r>
      <w:rPr>
        <w:rFonts w:ascii="Arial" w:hAnsi="Arial" w:cs="Arial"/>
        <w:b w:val="0"/>
        <w:sz w:val="22"/>
        <w:szCs w:val="22"/>
      </w:rPr>
      <w:t>Počet s</w:t>
    </w:r>
    <w:r w:rsidR="007A7F10" w:rsidRPr="00F36C43">
      <w:rPr>
        <w:rFonts w:ascii="Arial" w:hAnsi="Arial" w:cs="Arial"/>
        <w:b w:val="0"/>
        <w:sz w:val="22"/>
        <w:szCs w:val="22"/>
      </w:rPr>
      <w:t>tran</w:t>
    </w:r>
    <w:r>
      <w:rPr>
        <w:rFonts w:ascii="Arial" w:hAnsi="Arial" w:cs="Arial"/>
        <w:b w:val="0"/>
        <w:sz w:val="22"/>
        <w:szCs w:val="22"/>
      </w:rPr>
      <w:t>:</w:t>
    </w:r>
    <w:r w:rsidR="007A7F10" w:rsidRPr="00F36C43">
      <w:rPr>
        <w:rFonts w:ascii="Arial" w:hAnsi="Arial" w:cs="Arial"/>
        <w:b w:val="0"/>
        <w:sz w:val="22"/>
        <w:szCs w:val="22"/>
      </w:rPr>
      <w:t xml:space="preserve"> </w:t>
    </w:r>
    <w:r w:rsidR="007A7F10" w:rsidRPr="00F36C43">
      <w:rPr>
        <w:rFonts w:ascii="Arial" w:hAnsi="Arial" w:cs="Arial"/>
        <w:b w:val="0"/>
        <w:sz w:val="22"/>
        <w:szCs w:val="22"/>
      </w:rPr>
      <w:fldChar w:fldCharType="begin"/>
    </w:r>
    <w:r w:rsidR="007A7F10" w:rsidRPr="00F36C43">
      <w:rPr>
        <w:rFonts w:ascii="Arial" w:hAnsi="Arial" w:cs="Arial"/>
        <w:b w:val="0"/>
        <w:sz w:val="22"/>
        <w:szCs w:val="22"/>
      </w:rPr>
      <w:instrText xml:space="preserve"> PAGE </w:instrText>
    </w:r>
    <w:r w:rsidR="007A7F10" w:rsidRPr="00F36C43">
      <w:rPr>
        <w:rFonts w:ascii="Arial" w:hAnsi="Arial" w:cs="Arial"/>
        <w:b w:val="0"/>
        <w:sz w:val="22"/>
        <w:szCs w:val="22"/>
      </w:rPr>
      <w:fldChar w:fldCharType="separate"/>
    </w:r>
    <w:r w:rsidR="00845DF9">
      <w:rPr>
        <w:rFonts w:ascii="Arial" w:hAnsi="Arial" w:cs="Arial"/>
        <w:b w:val="0"/>
        <w:noProof/>
        <w:sz w:val="22"/>
        <w:szCs w:val="22"/>
      </w:rPr>
      <w:t>2</w:t>
    </w:r>
    <w:r w:rsidR="007A7F10" w:rsidRPr="00F36C43">
      <w:rPr>
        <w:rFonts w:ascii="Arial" w:hAnsi="Arial" w:cs="Arial"/>
        <w:b w:val="0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18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132193E"/>
    <w:multiLevelType w:val="hybridMultilevel"/>
    <w:tmpl w:val="9238E3A8"/>
    <w:lvl w:ilvl="0" w:tplc="F676A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322F6672"/>
    <w:multiLevelType w:val="hybridMultilevel"/>
    <w:tmpl w:val="EA2E7854"/>
    <w:lvl w:ilvl="0" w:tplc="53345CC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E623DD"/>
    <w:multiLevelType w:val="hybridMultilevel"/>
    <w:tmpl w:val="63C8710A"/>
    <w:lvl w:ilvl="0" w:tplc="1B4ED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272B"/>
    <w:multiLevelType w:val="hybridMultilevel"/>
    <w:tmpl w:val="53F664EE"/>
    <w:lvl w:ilvl="0" w:tplc="3F92555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51E9275B"/>
    <w:multiLevelType w:val="hybridMultilevel"/>
    <w:tmpl w:val="5BF8A38A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8168D"/>
    <w:multiLevelType w:val="hybridMultilevel"/>
    <w:tmpl w:val="FED4AA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415E"/>
    <w:multiLevelType w:val="hybridMultilevel"/>
    <w:tmpl w:val="CFE29A8C"/>
    <w:lvl w:ilvl="0" w:tplc="745E95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35785"/>
    <w:multiLevelType w:val="hybridMultilevel"/>
    <w:tmpl w:val="C97416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792A9B"/>
    <w:multiLevelType w:val="hybridMultilevel"/>
    <w:tmpl w:val="D296404E"/>
    <w:lvl w:ilvl="0" w:tplc="381AB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03123F"/>
    <w:multiLevelType w:val="hybridMultilevel"/>
    <w:tmpl w:val="C77457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604173">
    <w:abstractNumId w:val="0"/>
  </w:num>
  <w:num w:numId="2" w16cid:durableId="1680506167">
    <w:abstractNumId w:val="1"/>
  </w:num>
  <w:num w:numId="3" w16cid:durableId="2034571317">
    <w:abstractNumId w:val="2"/>
  </w:num>
  <w:num w:numId="4" w16cid:durableId="1615748123">
    <w:abstractNumId w:val="3"/>
  </w:num>
  <w:num w:numId="5" w16cid:durableId="1272976396">
    <w:abstractNumId w:val="7"/>
  </w:num>
  <w:num w:numId="6" w16cid:durableId="1312365133">
    <w:abstractNumId w:val="8"/>
  </w:num>
  <w:num w:numId="7" w16cid:durableId="816383447">
    <w:abstractNumId w:val="13"/>
  </w:num>
  <w:num w:numId="8" w16cid:durableId="853155044">
    <w:abstractNumId w:val="5"/>
  </w:num>
  <w:num w:numId="9" w16cid:durableId="26874107">
    <w:abstractNumId w:val="10"/>
  </w:num>
  <w:num w:numId="10" w16cid:durableId="786433064">
    <w:abstractNumId w:val="6"/>
  </w:num>
  <w:num w:numId="11" w16cid:durableId="288709760">
    <w:abstractNumId w:val="11"/>
  </w:num>
  <w:num w:numId="12" w16cid:durableId="1939751151">
    <w:abstractNumId w:val="12"/>
  </w:num>
  <w:num w:numId="13" w16cid:durableId="1128355601">
    <w:abstractNumId w:val="9"/>
  </w:num>
  <w:num w:numId="14" w16cid:durableId="1920674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70F"/>
    <w:rsid w:val="00005609"/>
    <w:rsid w:val="000379B9"/>
    <w:rsid w:val="000536D7"/>
    <w:rsid w:val="00074D14"/>
    <w:rsid w:val="000A2ECE"/>
    <w:rsid w:val="000A5E3A"/>
    <w:rsid w:val="000A620A"/>
    <w:rsid w:val="000B2937"/>
    <w:rsid w:val="000F4D29"/>
    <w:rsid w:val="00111960"/>
    <w:rsid w:val="00115B9C"/>
    <w:rsid w:val="00123323"/>
    <w:rsid w:val="00127A3C"/>
    <w:rsid w:val="0013012D"/>
    <w:rsid w:val="001371D8"/>
    <w:rsid w:val="00157374"/>
    <w:rsid w:val="001805EA"/>
    <w:rsid w:val="001933E1"/>
    <w:rsid w:val="001D3025"/>
    <w:rsid w:val="001D6E80"/>
    <w:rsid w:val="001E2EBC"/>
    <w:rsid w:val="00217D69"/>
    <w:rsid w:val="0022105D"/>
    <w:rsid w:val="00222915"/>
    <w:rsid w:val="002335FD"/>
    <w:rsid w:val="0023534B"/>
    <w:rsid w:val="0023770F"/>
    <w:rsid w:val="00281708"/>
    <w:rsid w:val="00292713"/>
    <w:rsid w:val="002D7355"/>
    <w:rsid w:val="002E15C4"/>
    <w:rsid w:val="002E1A7C"/>
    <w:rsid w:val="003245A8"/>
    <w:rsid w:val="00325E94"/>
    <w:rsid w:val="00331AE8"/>
    <w:rsid w:val="003420ED"/>
    <w:rsid w:val="003816EC"/>
    <w:rsid w:val="00386940"/>
    <w:rsid w:val="0039213D"/>
    <w:rsid w:val="00396025"/>
    <w:rsid w:val="003C1D4C"/>
    <w:rsid w:val="003C4A4D"/>
    <w:rsid w:val="003C749B"/>
    <w:rsid w:val="003F6D08"/>
    <w:rsid w:val="00421979"/>
    <w:rsid w:val="00433E25"/>
    <w:rsid w:val="00466B04"/>
    <w:rsid w:val="00472A2D"/>
    <w:rsid w:val="00473F9D"/>
    <w:rsid w:val="00484ED0"/>
    <w:rsid w:val="00497FD0"/>
    <w:rsid w:val="004A0B8A"/>
    <w:rsid w:val="004F6A09"/>
    <w:rsid w:val="00515ED8"/>
    <w:rsid w:val="00523527"/>
    <w:rsid w:val="005260AB"/>
    <w:rsid w:val="0054268D"/>
    <w:rsid w:val="00594665"/>
    <w:rsid w:val="00596DB5"/>
    <w:rsid w:val="005A02DF"/>
    <w:rsid w:val="005E2FBA"/>
    <w:rsid w:val="005E6572"/>
    <w:rsid w:val="00604890"/>
    <w:rsid w:val="00605D36"/>
    <w:rsid w:val="00672EA4"/>
    <w:rsid w:val="006A1171"/>
    <w:rsid w:val="006B3832"/>
    <w:rsid w:val="006C2CD4"/>
    <w:rsid w:val="006C4B12"/>
    <w:rsid w:val="006C59FD"/>
    <w:rsid w:val="0070326B"/>
    <w:rsid w:val="0071099F"/>
    <w:rsid w:val="00714264"/>
    <w:rsid w:val="00716C74"/>
    <w:rsid w:val="00721FE7"/>
    <w:rsid w:val="007271BE"/>
    <w:rsid w:val="00735808"/>
    <w:rsid w:val="007557E6"/>
    <w:rsid w:val="00765458"/>
    <w:rsid w:val="007714AA"/>
    <w:rsid w:val="007752D3"/>
    <w:rsid w:val="00795506"/>
    <w:rsid w:val="007A2A88"/>
    <w:rsid w:val="007A7F10"/>
    <w:rsid w:val="007D10EE"/>
    <w:rsid w:val="007E379B"/>
    <w:rsid w:val="007E76DE"/>
    <w:rsid w:val="007F2685"/>
    <w:rsid w:val="00821C80"/>
    <w:rsid w:val="008316DF"/>
    <w:rsid w:val="00845DF9"/>
    <w:rsid w:val="00895C61"/>
    <w:rsid w:val="008974AD"/>
    <w:rsid w:val="008B1F20"/>
    <w:rsid w:val="008B4022"/>
    <w:rsid w:val="008C735F"/>
    <w:rsid w:val="008D188A"/>
    <w:rsid w:val="0090097E"/>
    <w:rsid w:val="00925D7D"/>
    <w:rsid w:val="0093553B"/>
    <w:rsid w:val="00951B4F"/>
    <w:rsid w:val="00954E64"/>
    <w:rsid w:val="0097428F"/>
    <w:rsid w:val="009769EA"/>
    <w:rsid w:val="0098782C"/>
    <w:rsid w:val="009A4C2A"/>
    <w:rsid w:val="009C5529"/>
    <w:rsid w:val="009D7D35"/>
    <w:rsid w:val="00A4028B"/>
    <w:rsid w:val="00A5280A"/>
    <w:rsid w:val="00A624FE"/>
    <w:rsid w:val="00A62D19"/>
    <w:rsid w:val="00A65FE3"/>
    <w:rsid w:val="00A77A1D"/>
    <w:rsid w:val="00A81707"/>
    <w:rsid w:val="00A90F1D"/>
    <w:rsid w:val="00AA32B2"/>
    <w:rsid w:val="00B07108"/>
    <w:rsid w:val="00B442B6"/>
    <w:rsid w:val="00B64416"/>
    <w:rsid w:val="00B954D4"/>
    <w:rsid w:val="00BD36B2"/>
    <w:rsid w:val="00BD5334"/>
    <w:rsid w:val="00BD5981"/>
    <w:rsid w:val="00BD6FF7"/>
    <w:rsid w:val="00BE2ABA"/>
    <w:rsid w:val="00C0414A"/>
    <w:rsid w:val="00C22C3B"/>
    <w:rsid w:val="00C26007"/>
    <w:rsid w:val="00C456B5"/>
    <w:rsid w:val="00C57469"/>
    <w:rsid w:val="00C65DA6"/>
    <w:rsid w:val="00C770C0"/>
    <w:rsid w:val="00C9278F"/>
    <w:rsid w:val="00CA4BC0"/>
    <w:rsid w:val="00CB11CE"/>
    <w:rsid w:val="00CD440D"/>
    <w:rsid w:val="00CD46F2"/>
    <w:rsid w:val="00D027C4"/>
    <w:rsid w:val="00D25967"/>
    <w:rsid w:val="00D351FF"/>
    <w:rsid w:val="00D5136F"/>
    <w:rsid w:val="00D56D67"/>
    <w:rsid w:val="00D64C8F"/>
    <w:rsid w:val="00D95D3D"/>
    <w:rsid w:val="00DA0BFE"/>
    <w:rsid w:val="00DC07D8"/>
    <w:rsid w:val="00DC2EF4"/>
    <w:rsid w:val="00DF621D"/>
    <w:rsid w:val="00E03EE3"/>
    <w:rsid w:val="00E10896"/>
    <w:rsid w:val="00E3084E"/>
    <w:rsid w:val="00E569B0"/>
    <w:rsid w:val="00E61FB9"/>
    <w:rsid w:val="00E7206D"/>
    <w:rsid w:val="00E96F58"/>
    <w:rsid w:val="00ED3030"/>
    <w:rsid w:val="00EF4BF1"/>
    <w:rsid w:val="00F03F9C"/>
    <w:rsid w:val="00F3163F"/>
    <w:rsid w:val="00F36C43"/>
    <w:rsid w:val="00F542E6"/>
    <w:rsid w:val="00F60201"/>
    <w:rsid w:val="00FA05D1"/>
    <w:rsid w:val="00FA1584"/>
    <w:rsid w:val="00FB7797"/>
    <w:rsid w:val="00FC5E40"/>
    <w:rsid w:val="00FC6EED"/>
    <w:rsid w:val="00FF49B0"/>
    <w:rsid w:val="087B186E"/>
    <w:rsid w:val="28E9BF54"/>
    <w:rsid w:val="2E0A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E1C68A"/>
  <w15:chartTrackingRefBased/>
  <w15:docId w15:val="{033F6D00-A258-48D2-BA0B-61297BE1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b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Standardnpsmoodstavce1">
    <w:name w:val="Standardní písmo odstavce1"/>
  </w:style>
  <w:style w:type="character" w:styleId="Siln">
    <w:name w:val="Strong"/>
    <w:qFormat/>
    <w:rPr>
      <w:b/>
      <w:bCs/>
    </w:rPr>
  </w:style>
  <w:style w:type="character" w:customStyle="1" w:styleId="Odkaznakoment1">
    <w:name w:val="Odkaz na komentář1"/>
    <w:rPr>
      <w:sz w:val="16"/>
      <w:szCs w:val="16"/>
    </w:rPr>
  </w:style>
  <w:style w:type="paragraph" w:customStyle="1" w:styleId="Nadpis">
    <w:name w:val="Nadpis"/>
    <w:basedOn w:val="Normln"/>
    <w:next w:val="Zkladntext"/>
    <w:pPr>
      <w:jc w:val="center"/>
    </w:pPr>
    <w:rPr>
      <w:b/>
      <w:bCs/>
    </w:rPr>
  </w:style>
  <w:style w:type="paragraph" w:styleId="Zkladntext">
    <w:name w:val="Body Text"/>
    <w:basedOn w:val="Normln"/>
    <w:pPr>
      <w:jc w:val="center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kladntextodsazen">
    <w:name w:val="Body Text Indent"/>
    <w:basedOn w:val="Normln"/>
    <w:pPr>
      <w:spacing w:before="120"/>
      <w:ind w:left="720"/>
      <w:jc w:val="both"/>
    </w:pPr>
  </w:style>
  <w:style w:type="paragraph" w:customStyle="1" w:styleId="Rozvrendokumentu1">
    <w:name w:val="Rozvržení dokumentu1"/>
    <w:basedOn w:val="Normln"/>
    <w:pPr>
      <w:shd w:val="clear" w:color="auto" w:fill="000080"/>
    </w:pPr>
    <w:rPr>
      <w:rFonts w:ascii="Tahoma" w:hAnsi="Tahoma" w:cs="Tahoma"/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jc w:val="both"/>
    </w:pPr>
  </w:style>
  <w:style w:type="paragraph" w:customStyle="1" w:styleId="Zkladntextodsazen21">
    <w:name w:val="Základní text odsazený 21"/>
    <w:basedOn w:val="Normln"/>
    <w:pPr>
      <w:autoSpaceDE w:val="0"/>
      <w:ind w:left="567" w:hanging="556"/>
    </w:pPr>
    <w:rPr>
      <w:bCs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Pr>
      <w:sz w:val="20"/>
    </w:rPr>
  </w:style>
  <w:style w:type="paragraph" w:styleId="Pedmtkomente">
    <w:name w:val="annotation subject"/>
    <w:basedOn w:val="Textkomente1"/>
    <w:next w:val="Textkomente1"/>
    <w:rPr>
      <w:b/>
      <w:bCs/>
    </w:rPr>
  </w:style>
  <w:style w:type="character" w:styleId="Odkaznakoment">
    <w:name w:val="annotation reference"/>
    <w:rsid w:val="00DF621D"/>
    <w:rPr>
      <w:sz w:val="16"/>
      <w:szCs w:val="16"/>
    </w:rPr>
  </w:style>
  <w:style w:type="paragraph" w:styleId="Textkomente">
    <w:name w:val="annotation text"/>
    <w:basedOn w:val="Normln"/>
    <w:link w:val="TextkomenteChar"/>
    <w:rsid w:val="00DF621D"/>
    <w:rPr>
      <w:sz w:val="20"/>
    </w:rPr>
  </w:style>
  <w:style w:type="character" w:customStyle="1" w:styleId="TextkomenteChar">
    <w:name w:val="Text komentáře Char"/>
    <w:link w:val="Textkomente"/>
    <w:rsid w:val="00DF621D"/>
    <w:rPr>
      <w:lang w:eastAsia="zh-CN"/>
    </w:rPr>
  </w:style>
  <w:style w:type="paragraph" w:styleId="Zkladntext2">
    <w:name w:val="Body Text 2"/>
    <w:basedOn w:val="Normln"/>
    <w:link w:val="Zkladntext2Char"/>
    <w:rsid w:val="00C770C0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C770C0"/>
    <w:rPr>
      <w:sz w:val="24"/>
      <w:lang w:eastAsia="zh-CN"/>
    </w:rPr>
  </w:style>
  <w:style w:type="character" w:customStyle="1" w:styleId="ZpatChar">
    <w:name w:val="Zápatí Char"/>
    <w:link w:val="Zpat"/>
    <w:uiPriority w:val="99"/>
    <w:rsid w:val="007A7F10"/>
    <w:rPr>
      <w:sz w:val="24"/>
      <w:lang w:eastAsia="zh-CN"/>
    </w:rPr>
  </w:style>
  <w:style w:type="paragraph" w:styleId="Odstavecseseznamem">
    <w:name w:val="List Paragraph"/>
    <w:basedOn w:val="Normln"/>
    <w:uiPriority w:val="34"/>
    <w:qFormat/>
    <w:rsid w:val="007A7F10"/>
    <w:pPr>
      <w:ind w:left="708"/>
    </w:pPr>
  </w:style>
  <w:style w:type="paragraph" w:styleId="Nzev">
    <w:name w:val="Title"/>
    <w:basedOn w:val="Normln"/>
    <w:link w:val="NzevChar"/>
    <w:qFormat/>
    <w:rsid w:val="007A7F10"/>
    <w:pPr>
      <w:suppressAutoHyphens w:val="0"/>
      <w:jc w:val="center"/>
    </w:pPr>
    <w:rPr>
      <w:b/>
      <w:bCs/>
      <w:lang w:eastAsia="cs-CZ"/>
    </w:rPr>
  </w:style>
  <w:style w:type="character" w:customStyle="1" w:styleId="NzevChar">
    <w:name w:val="Název Char"/>
    <w:link w:val="Nzev"/>
    <w:rsid w:val="007A7F10"/>
    <w:rPr>
      <w:b/>
      <w:bCs/>
      <w:sz w:val="24"/>
    </w:rPr>
  </w:style>
  <w:style w:type="paragraph" w:styleId="Textpoznpodarou">
    <w:name w:val="footnote text"/>
    <w:basedOn w:val="Normln"/>
    <w:link w:val="TextpoznpodarouChar"/>
    <w:rsid w:val="002E15C4"/>
    <w:rPr>
      <w:sz w:val="20"/>
    </w:rPr>
  </w:style>
  <w:style w:type="character" w:customStyle="1" w:styleId="TextpoznpodarouChar">
    <w:name w:val="Text pozn. pod čarou Char"/>
    <w:link w:val="Textpoznpodarou"/>
    <w:rsid w:val="002E15C4"/>
    <w:rPr>
      <w:lang w:eastAsia="zh-CN"/>
    </w:rPr>
  </w:style>
  <w:style w:type="character" w:styleId="Znakapoznpodarou">
    <w:name w:val="footnote reference"/>
    <w:rsid w:val="002E15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0A84ED804C7446910AF21769B72F1C" ma:contentTypeVersion="26" ma:contentTypeDescription="Vytvoří nový dokument" ma:contentTypeScope="" ma:versionID="843622f67a35af2ae42819b1aaa88157">
  <xsd:schema xmlns:xsd="http://www.w3.org/2001/XMLSchema" xmlns:xs="http://www.w3.org/2001/XMLSchema" xmlns:p="http://schemas.microsoft.com/office/2006/metadata/properties" xmlns:ns2="2b70ef86-ed8d-4cfc-8ccf-fd895451f53b" xmlns:ns3="8a1c2036-36f5-4773-a353-a11a7cdf52ae" targetNamespace="http://schemas.microsoft.com/office/2006/metadata/properties" ma:root="true" ma:fieldsID="4fac44db5f681d67d9a5aadfe41e8dd2" ns2:_="" ns3:_="">
    <xsd:import namespace="2b70ef86-ed8d-4cfc-8ccf-fd895451f53b"/>
    <xsd:import namespace="8a1c2036-36f5-4773-a353-a11a7cdf52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10c__x00ed_slojednac_x00ed_" minOccurs="0"/>
                <xsd:element ref="ns2:Typsmlouvy" minOccurs="0"/>
                <xsd:element ref="ns2:Platnostod" minOccurs="0"/>
                <xsd:element ref="ns2:Platnostdo" minOccurs="0"/>
                <xsd:element ref="ns2:N_x00e1_zevspole_x010d_nosti" minOccurs="0"/>
                <xsd:element ref="ns2:Pozn_x00e1_mka" minOccurs="0"/>
                <xsd:element ref="ns2:Objemsmlouvy_x0028_v_x010d_etn_x011b_DPH_x0029_" minOccurs="0"/>
                <xsd:element ref="ns2:I_x010c_O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0ef86-ed8d-4cfc-8ccf-fd895451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x010c__x00ed_slojednac_x00ed_" ma:index="19" nillable="true" ma:displayName="Číslo jednací" ma:format="Dropdown" ma:internalName="_x010c__x00ed_slojednac_x00ed_">
      <xsd:simpleType>
        <xsd:restriction base="dms:Text">
          <xsd:maxLength value="255"/>
        </xsd:restriction>
      </xsd:simpleType>
    </xsd:element>
    <xsd:element name="Typsmlouvy" ma:index="20" nillable="true" ma:displayName="Typ smlouvy" ma:format="Dropdown" ma:internalName="Typsmlouvy">
      <xsd:simpleType>
        <xsd:restriction base="dms:Note">
          <xsd:maxLength value="255"/>
        </xsd:restriction>
      </xsd:simpleType>
    </xsd:element>
    <xsd:element name="Platnostod" ma:index="21" nillable="true" ma:displayName="Platnost od" ma:format="DateOnly" ma:internalName="Platnostod">
      <xsd:simpleType>
        <xsd:restriction base="dms:DateTime"/>
      </xsd:simpleType>
    </xsd:element>
    <xsd:element name="Platnostdo" ma:index="22" nillable="true" ma:displayName="Platnost do" ma:format="DateOnly" ma:internalName="Platnostdo">
      <xsd:simpleType>
        <xsd:restriction base="dms:DateTime"/>
      </xsd:simpleType>
    </xsd:element>
    <xsd:element name="N_x00e1_zevspole_x010d_nosti" ma:index="23" nillable="true" ma:displayName="Název společnosti" ma:format="Dropdown" ma:internalName="N_x00e1_zevspole_x010d_nosti">
      <xsd:simpleType>
        <xsd:restriction base="dms:Note">
          <xsd:maxLength value="255"/>
        </xsd:restriction>
      </xsd:simpleType>
    </xsd:element>
    <xsd:element name="Pozn_x00e1_mka" ma:index="24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bjemsmlouvy_x0028_v_x010d_etn_x011b_DPH_x0029_" ma:index="25" nillable="true" ma:displayName="Objem smlouvy (včetně DPH)" ma:decimals="2" ma:format="Dropdown" ma:internalName="Objemsmlouvy_x0028_v_x010d_etn_x011b_DPH_x0029_" ma:percentage="FALSE">
      <xsd:simpleType>
        <xsd:restriction base="dms:Number"/>
      </xsd:simpleType>
    </xsd:element>
    <xsd:element name="I_x010c_O" ma:index="26" nillable="true" ma:displayName="IČO" ma:format="Dropdown" ma:internalName="I_x010c_O">
      <xsd:simpleType>
        <xsd:restriction base="dms:Text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Značky obrázků" ma:readOnly="false" ma:fieldId="{5cf76f15-5ced-4ddc-b409-7134ff3c332f}" ma:taxonomyMulti="true" ma:sspId="27dd16fa-df82-42a5-acbd-34776075af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c2036-36f5-4773-a353-a11a7cdf52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f4e814c0-3334-4739-9a4c-351d493d45ff}" ma:internalName="TaxCatchAll" ma:showField="CatchAllData" ma:web="8a1c2036-36f5-4773-a353-a11a7cdf52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smlouvy xmlns="2b70ef86-ed8d-4cfc-8ccf-fd895451f53b" xsi:nil="true"/>
    <Pozn_x00e1_mka xmlns="2b70ef86-ed8d-4cfc-8ccf-fd895451f53b" xsi:nil="true"/>
    <Objemsmlouvy_x0028_v_x010d_etn_x011b_DPH_x0029_ xmlns="2b70ef86-ed8d-4cfc-8ccf-fd895451f53b" xsi:nil="true"/>
    <N_x00e1_zevspole_x010d_nosti xmlns="2b70ef86-ed8d-4cfc-8ccf-fd895451f53b" xsi:nil="true"/>
    <_x010c__x00ed_slojednac_x00ed_ xmlns="2b70ef86-ed8d-4cfc-8ccf-fd895451f53b" xsi:nil="true"/>
    <Platnostod xmlns="2b70ef86-ed8d-4cfc-8ccf-fd895451f53b" xsi:nil="true"/>
    <Platnostdo xmlns="2b70ef86-ed8d-4cfc-8ccf-fd895451f53b" xsi:nil="true"/>
    <lcf76f155ced4ddcb4097134ff3c332f xmlns="2b70ef86-ed8d-4cfc-8ccf-fd895451f53b">
      <Terms xmlns="http://schemas.microsoft.com/office/infopath/2007/PartnerControls"/>
    </lcf76f155ced4ddcb4097134ff3c332f>
    <TaxCatchAll xmlns="8a1c2036-36f5-4773-a353-a11a7cdf52ae" xsi:nil="true"/>
    <I_x010c_O xmlns="2b70ef86-ed8d-4cfc-8ccf-fd895451f53b" xsi:nil="true"/>
  </documentManagement>
</p:properties>
</file>

<file path=customXml/itemProps1.xml><?xml version="1.0" encoding="utf-8"?>
<ds:datastoreItem xmlns:ds="http://schemas.openxmlformats.org/officeDocument/2006/customXml" ds:itemID="{8A6A6D49-6989-4CBC-A232-ABE78F72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0ef86-ed8d-4cfc-8ccf-fd895451f53b"/>
    <ds:schemaRef ds:uri="8a1c2036-36f5-4773-a353-a11a7cdf52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9ED25-364C-4C5B-8139-32A3B68BF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3879F8-83D8-42F8-A38A-56ECFB81D2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4A23D4-3DF4-4E4C-B781-FBFDC8D71F7F}">
  <ds:schemaRefs>
    <ds:schemaRef ds:uri="http://schemas.microsoft.com/office/2006/metadata/properties"/>
    <ds:schemaRef ds:uri="http://schemas.microsoft.com/office/infopath/2007/PartnerControls"/>
    <ds:schemaRef ds:uri="2b70ef86-ed8d-4cfc-8ccf-fd895451f53b"/>
    <ds:schemaRef ds:uri="8a1c2036-36f5-4773-a353-a11a7cdf52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908</Characters>
  <Application>Microsoft Office Word</Application>
  <DocSecurity>0</DocSecurity>
  <Lines>7</Lines>
  <Paragraphs>2</Paragraphs>
  <ScaleCrop>false</ScaleCrop>
  <Company>ACR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OEM</dc:creator>
  <cp:keywords/>
  <cp:lastModifiedBy>Petr Řeháček</cp:lastModifiedBy>
  <cp:revision>40</cp:revision>
  <cp:lastPrinted>2020-01-07T23:37:00Z</cp:lastPrinted>
  <dcterms:created xsi:type="dcterms:W3CDTF">2025-04-24T08:17:00Z</dcterms:created>
  <dcterms:modified xsi:type="dcterms:W3CDTF">2026-03-16T10:46:00Z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Objemsmlouvy(včetněDPH)">
    <vt:lpwstr/>
  </property>
  <property fmtid="{D5CDD505-2E9C-101B-9397-08002B2CF9AE}" pid="4" name="Názevspolečnosti">
    <vt:lpwstr/>
  </property>
  <property fmtid="{D5CDD505-2E9C-101B-9397-08002B2CF9AE}" pid="5" name="IČO">
    <vt:lpwstr/>
  </property>
  <property fmtid="{D5CDD505-2E9C-101B-9397-08002B2CF9AE}" pid="6" name="Číslojednací">
    <vt:lpwstr/>
  </property>
  <property fmtid="{D5CDD505-2E9C-101B-9397-08002B2CF9AE}" pid="7" name="Typsmlouvy">
    <vt:lpwstr/>
  </property>
  <property fmtid="{D5CDD505-2E9C-101B-9397-08002B2CF9AE}" pid="8" name="Poznámka">
    <vt:lpwstr/>
  </property>
  <property fmtid="{D5CDD505-2E9C-101B-9397-08002B2CF9AE}" pid="9" name="Platnostod">
    <vt:lpwstr/>
  </property>
  <property fmtid="{D5CDD505-2E9C-101B-9397-08002B2CF9AE}" pid="10" name="lcf76f155ced4ddcb4097134ff3c332f">
    <vt:lpwstr/>
  </property>
  <property fmtid="{D5CDD505-2E9C-101B-9397-08002B2CF9AE}" pid="11" name="Platnostdo">
    <vt:lpwstr/>
  </property>
  <property fmtid="{D5CDD505-2E9C-101B-9397-08002B2CF9AE}" pid="12" name="MSIP_Label_353c5f55-d967-4112-b692-2d91647f90be_Enabled">
    <vt:lpwstr>true</vt:lpwstr>
  </property>
  <property fmtid="{D5CDD505-2E9C-101B-9397-08002B2CF9AE}" pid="13" name="MSIP_Label_353c5f55-d967-4112-b692-2d91647f90be_SetDate">
    <vt:lpwstr>2024-01-11T11:20:00Z</vt:lpwstr>
  </property>
  <property fmtid="{D5CDD505-2E9C-101B-9397-08002B2CF9AE}" pid="14" name="MSIP_Label_353c5f55-d967-4112-b692-2d91647f90be_Method">
    <vt:lpwstr>Privileged</vt:lpwstr>
  </property>
  <property fmtid="{D5CDD505-2E9C-101B-9397-08002B2CF9AE}" pid="15" name="MSIP_Label_353c5f55-d967-4112-b692-2d91647f90be_Name">
    <vt:lpwstr>L00007</vt:lpwstr>
  </property>
  <property fmtid="{D5CDD505-2E9C-101B-9397-08002B2CF9AE}" pid="16" name="MSIP_Label_353c5f55-d967-4112-b692-2d91647f90be_SiteId">
    <vt:lpwstr>b233f9e1-5599-4693-9cef-38858fe25406</vt:lpwstr>
  </property>
  <property fmtid="{D5CDD505-2E9C-101B-9397-08002B2CF9AE}" pid="17" name="MSIP_Label_353c5f55-d967-4112-b692-2d91647f90be_ActionId">
    <vt:lpwstr>9d35057a-8ac2-45fd-9c2c-b8672a994d22</vt:lpwstr>
  </property>
  <property fmtid="{D5CDD505-2E9C-101B-9397-08002B2CF9AE}" pid="18" name="MSIP_Label_353c5f55-d967-4112-b692-2d91647f90be_ContentBits">
    <vt:lpwstr>0</vt:lpwstr>
  </property>
  <property fmtid="{D5CDD505-2E9C-101B-9397-08002B2CF9AE}" pid="19" name="DocumentClasification">
    <vt:lpwstr>Veřejné</vt:lpwstr>
  </property>
  <property fmtid="{D5CDD505-2E9C-101B-9397-08002B2CF9AE}" pid="20" name="CEZ_DLP">
    <vt:lpwstr>CEZ:CEZ-DGR:D</vt:lpwstr>
  </property>
  <property fmtid="{D5CDD505-2E9C-101B-9397-08002B2CF9AE}" pid="21" name="CEZ_MIPLabelName">
    <vt:lpwstr>Public-CEZ-DGR</vt:lpwstr>
  </property>
  <property fmtid="{D5CDD505-2E9C-101B-9397-08002B2CF9AE}" pid="22" name="MediaServiceImageTags">
    <vt:lpwstr/>
  </property>
  <property fmtid="{D5CDD505-2E9C-101B-9397-08002B2CF9AE}" pid="23" name="ContentTypeId">
    <vt:lpwstr>0x010100C50A84ED804C7446910AF21769B72F1C</vt:lpwstr>
  </property>
</Properties>
</file>